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EF26E2" w:rsidRDefault="002E62D2" w:rsidP="00CA1F8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CA1F85">
              <w:rPr>
                <w:rFonts w:ascii="Arial" w:hAnsi="Arial" w:cs="Arial"/>
                <w:sz w:val="28"/>
                <w:szCs w:val="28"/>
              </w:rPr>
              <w:t>18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 xml:space="preserve"> –</w:t>
            </w:r>
            <w:r>
              <w:rPr>
                <w:rFonts w:ascii="Arial" w:hAnsi="Arial" w:cs="Arial"/>
                <w:sz w:val="28"/>
                <w:szCs w:val="28"/>
              </w:rPr>
              <w:t xml:space="preserve"> PREGÃO PRESENCIAL Nº </w:t>
            </w:r>
            <w:r w:rsidR="00CA1F85">
              <w:rPr>
                <w:rFonts w:ascii="Arial" w:hAnsi="Arial" w:cs="Arial"/>
                <w:sz w:val="28"/>
                <w:szCs w:val="28"/>
              </w:rPr>
              <w:t>013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344C33" w:rsidRDefault="00344C33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5276F9" w:rsidRPr="00EF26E2" w:rsidRDefault="005276F9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  <w:r w:rsidRPr="00EF26E2">
        <w:rPr>
          <w:rFonts w:ascii="Arial" w:hAnsi="Arial" w:cs="Arial"/>
          <w:sz w:val="28"/>
          <w:szCs w:val="28"/>
          <w:u w:val="single"/>
        </w:rPr>
        <w:t>RECIBO DE RETIRADA DO EDITAL</w:t>
      </w:r>
    </w:p>
    <w:p w:rsidR="005276F9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:rsidR="005276F9" w:rsidRPr="009B1BF4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344C33" w:rsidRPr="009B1BF4" w:rsidRDefault="00344C33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DA0918" w:rsidRPr="00DA0918" w:rsidRDefault="005276F9" w:rsidP="00DA0918">
      <w:pPr>
        <w:rPr>
          <w:rFonts w:ascii="Arial" w:hAnsi="Arial" w:cs="Arial"/>
        </w:rPr>
      </w:pPr>
      <w:r w:rsidRPr="009B1BF4">
        <w:rPr>
          <w:rFonts w:ascii="Arial" w:hAnsi="Arial" w:cs="Arial"/>
          <w:b/>
        </w:rPr>
        <w:t xml:space="preserve">OBJETO: </w:t>
      </w:r>
      <w:r w:rsidR="00DA0918" w:rsidRPr="00DA0918">
        <w:rPr>
          <w:rFonts w:ascii="Arial" w:hAnsi="Arial" w:cs="Arial"/>
        </w:rPr>
        <w:t>Aquisição de materiais para o “Passo a Passo - Programa Equoterapia do SENAR-AR/MS”</w:t>
      </w:r>
    </w:p>
    <w:p w:rsidR="006B120E" w:rsidRPr="00DA0918" w:rsidRDefault="006B120E" w:rsidP="00C85EA1">
      <w:pPr>
        <w:spacing w:line="360" w:lineRule="auto"/>
        <w:jc w:val="both"/>
        <w:rPr>
          <w:rFonts w:ascii="Arial" w:hAnsi="Arial" w:cs="Arial"/>
        </w:rPr>
      </w:pPr>
    </w:p>
    <w:p w:rsidR="00DA0918" w:rsidRDefault="00DA091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5514"/>
      </w:tblGrid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NOME DA LICITANTE: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CNPJ: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CEP: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TELEFONE(S):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RESPONSÁVEL PARA CONTATO: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Pr="0083646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RECEBI O EDITAL ACIMA MENCIONADO.</w:t>
      </w: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5758F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EM: 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___/201</w:t>
      </w:r>
      <w:r w:rsidR="00876208">
        <w:rPr>
          <w:rFonts w:ascii="Arial" w:hAnsi="Arial" w:cs="Arial"/>
          <w:sz w:val="22"/>
          <w:szCs w:val="22"/>
        </w:rPr>
        <w:t>6.</w:t>
      </w:r>
      <w:bookmarkStart w:id="0" w:name="_GoBack"/>
      <w:bookmarkEnd w:id="0"/>
    </w:p>
    <w:p w:rsidR="009A5567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9A5567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____________________________________________</w:t>
      </w:r>
    </w:p>
    <w:p w:rsidR="00B13F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Assinatura</w:t>
      </w:r>
    </w:p>
    <w:p w:rsidR="005276F9" w:rsidRPr="00B13F51" w:rsidRDefault="00B13F51" w:rsidP="00B13F51">
      <w:pPr>
        <w:tabs>
          <w:tab w:val="left" w:pos="7065"/>
        </w:tabs>
      </w:pPr>
      <w:r>
        <w:tab/>
      </w:r>
    </w:p>
    <w:sectPr w:rsidR="005276F9" w:rsidRPr="00B13F51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9E0FA2" w:rsidP="00CA1F8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Edital nº </w:t>
          </w:r>
          <w:r w:rsidR="00D606B3">
            <w:rPr>
              <w:rFonts w:ascii="Arial" w:hAnsi="Arial" w:cs="Arial"/>
              <w:sz w:val="18"/>
              <w:szCs w:val="20"/>
            </w:rPr>
            <w:t>0</w:t>
          </w:r>
          <w:r w:rsidR="00CA1F85">
            <w:rPr>
              <w:rFonts w:ascii="Arial" w:hAnsi="Arial" w:cs="Arial"/>
              <w:sz w:val="18"/>
              <w:szCs w:val="20"/>
            </w:rPr>
            <w:t>18</w:t>
          </w:r>
          <w:r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9E0FA2" w:rsidP="00CA1F8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9E0FA2">
            <w:rPr>
              <w:rFonts w:ascii="Arial" w:hAnsi="Arial" w:cs="Arial"/>
              <w:bCs/>
              <w:sz w:val="18"/>
              <w:szCs w:val="20"/>
            </w:rPr>
            <w:t xml:space="preserve">Pregão Presencial nº </w:t>
          </w:r>
          <w:r w:rsidR="00D606B3">
            <w:rPr>
              <w:rFonts w:ascii="Arial" w:hAnsi="Arial" w:cs="Arial"/>
              <w:bCs/>
              <w:sz w:val="18"/>
              <w:szCs w:val="20"/>
            </w:rPr>
            <w:t>0</w:t>
          </w:r>
          <w:r w:rsidR="00CA1F85">
            <w:rPr>
              <w:rFonts w:ascii="Arial" w:hAnsi="Arial" w:cs="Arial"/>
              <w:bCs/>
              <w:sz w:val="18"/>
              <w:szCs w:val="20"/>
            </w:rPr>
            <w:t>13</w:t>
          </w:r>
          <w:r w:rsidRPr="009E0FA2">
            <w:rPr>
              <w:rFonts w:ascii="Arial" w:hAnsi="Arial" w:cs="Arial"/>
              <w:bCs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9E0FA2" w:rsidP="00CA1F8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Processo nº </w:t>
          </w:r>
          <w:r w:rsidR="00CA1F85">
            <w:rPr>
              <w:rFonts w:ascii="Arial" w:hAnsi="Arial" w:cs="Arial"/>
              <w:sz w:val="18"/>
              <w:szCs w:val="20"/>
            </w:rPr>
            <w:t>052/</w:t>
          </w:r>
          <w:r w:rsidR="00876208">
            <w:rPr>
              <w:rFonts w:ascii="Arial" w:hAnsi="Arial" w:cs="Arial"/>
              <w:sz w:val="18"/>
              <w:szCs w:val="20"/>
            </w:rPr>
            <w:t>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57E5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1F85"/>
    <w:rsid w:val="00CA7673"/>
    <w:rsid w:val="00CB4AFA"/>
    <w:rsid w:val="00CC23B6"/>
    <w:rsid w:val="00CC3F13"/>
    <w:rsid w:val="00CC6897"/>
    <w:rsid w:val="00CC6A6E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0918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51B5C-76C9-4CDE-B67A-C495A1B09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54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Gisele Seixas</cp:lastModifiedBy>
  <cp:revision>67</cp:revision>
  <cp:lastPrinted>2015-10-05T12:05:00Z</cp:lastPrinted>
  <dcterms:created xsi:type="dcterms:W3CDTF">2014-07-19T21:11:00Z</dcterms:created>
  <dcterms:modified xsi:type="dcterms:W3CDTF">2016-05-05T21:08:00Z</dcterms:modified>
</cp:coreProperties>
</file>